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1C46" w14:textId="42371982" w:rsidR="00341FE2" w:rsidRPr="00641B66" w:rsidRDefault="00CB03C1" w:rsidP="00F15165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15349">
        <w:rPr>
          <w:rFonts w:ascii="Lato" w:hAnsi="Lato"/>
          <w:noProof/>
          <w:sz w:val="20"/>
        </w:rPr>
        <w:drawing>
          <wp:inline distT="0" distB="0" distL="0" distR="0" wp14:anchorId="7C9C55BF" wp14:editId="14927368">
            <wp:extent cx="5039360" cy="644525"/>
            <wp:effectExtent l="0" t="0" r="0" b="0"/>
            <wp:docPr id="339179056" name="Obraz 2" descr="Obraz zawierający zrzut ekranu, tekst, Grafika, Czcionka">
              <a:extLst xmlns:a="http://schemas.openxmlformats.org/drawingml/2006/main">
                <a:ext uri="{FF2B5EF4-FFF2-40B4-BE49-F238E27FC236}">
                  <a16:creationId xmlns:a16="http://schemas.microsoft.com/office/drawing/2014/main" id="{9C891372-05BF-420A-80A6-2E7590BC6C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927789" name="Obraz 2" descr="Obraz zawierający zrzut ekranu, tekst, Grafika, Czcionk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6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8919F" w14:textId="072A64F5" w:rsidR="00D5011A" w:rsidRPr="00CB6002" w:rsidRDefault="00D5011A" w:rsidP="00D71C86">
      <w:pPr>
        <w:spacing w:line="240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CB6002">
        <w:rPr>
          <w:rFonts w:asciiTheme="minorHAnsi" w:hAnsiTheme="minorHAnsi" w:cstheme="minorHAnsi"/>
          <w:b/>
        </w:rPr>
        <w:t xml:space="preserve">Załącznik nr </w:t>
      </w:r>
      <w:r w:rsidR="00BE1169">
        <w:rPr>
          <w:rFonts w:asciiTheme="minorHAnsi" w:hAnsiTheme="minorHAnsi" w:cstheme="minorHAnsi"/>
          <w:b/>
        </w:rPr>
        <w:t>3</w:t>
      </w:r>
      <w:r w:rsidRPr="00CB6002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CB6002">
        <w:rPr>
          <w:rFonts w:asciiTheme="minorHAnsi" w:hAnsiTheme="minorHAnsi" w:cstheme="minorHAnsi"/>
          <w:b/>
        </w:rPr>
        <w:t>do IWZ</w:t>
      </w:r>
    </w:p>
    <w:p w14:paraId="29D7635E" w14:textId="77777777" w:rsidR="00D5011A" w:rsidRPr="00CB6002" w:rsidRDefault="00D5011A" w:rsidP="00D71C86">
      <w:pPr>
        <w:spacing w:line="240" w:lineRule="auto"/>
        <w:jc w:val="center"/>
        <w:rPr>
          <w:rFonts w:asciiTheme="minorHAnsi" w:hAnsiTheme="minorHAnsi" w:cstheme="minorHAnsi"/>
          <w:sz w:val="24"/>
          <w:szCs w:val="18"/>
        </w:rPr>
      </w:pPr>
      <w:r w:rsidRPr="00CB6002">
        <w:rPr>
          <w:rFonts w:asciiTheme="minorHAnsi" w:hAnsiTheme="minorHAnsi" w:cstheme="minorHAnsi"/>
          <w:b/>
          <w:sz w:val="24"/>
          <w:szCs w:val="18"/>
        </w:rPr>
        <w:t>Wykaz osób, skierowanych przez Wykonawcę do realizacji zamówienia publicznego pn.:</w:t>
      </w:r>
    </w:p>
    <w:p w14:paraId="4D7AD7BA" w14:textId="77777777" w:rsidR="005E326F" w:rsidRDefault="005E326F" w:rsidP="00D71C8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Pr="005E326F">
        <w:rPr>
          <w:rFonts w:asciiTheme="minorHAnsi" w:hAnsiTheme="minorHAnsi" w:cstheme="minorHAnsi"/>
          <w:b/>
        </w:rPr>
        <w:t>Audyt, dostawa, wdrożenie i uruchomienie dedykowanych sond sprzętowych oraz systemu klasy IDS dla protokołów przemysłowych warstwy OT</w:t>
      </w:r>
      <w:r>
        <w:rPr>
          <w:rFonts w:asciiTheme="minorHAnsi" w:hAnsiTheme="minorHAnsi" w:cstheme="minorHAnsi"/>
          <w:b/>
        </w:rPr>
        <w:t>”</w:t>
      </w:r>
    </w:p>
    <w:p w14:paraId="7F38DA4F" w14:textId="77777777" w:rsidR="00B1131D" w:rsidRPr="005E326F" w:rsidRDefault="00B1131D" w:rsidP="00D71C86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CF8F855" w14:textId="73241678" w:rsidR="00D5011A" w:rsidRDefault="00D5011A" w:rsidP="00D71C86">
      <w:pPr>
        <w:shd w:val="clear" w:color="auto" w:fill="FFFFFF"/>
        <w:spacing w:after="0" w:line="240" w:lineRule="auto"/>
        <w:ind w:right="110"/>
        <w:jc w:val="center"/>
        <w:rPr>
          <w:rFonts w:asciiTheme="minorHAnsi" w:hAnsiTheme="minorHAnsi" w:cstheme="minorHAnsi"/>
          <w:b/>
          <w:szCs w:val="16"/>
        </w:rPr>
      </w:pPr>
      <w:r w:rsidRPr="00641B66">
        <w:rPr>
          <w:rFonts w:asciiTheme="minorHAnsi" w:hAnsiTheme="minorHAnsi" w:cstheme="minorHAnsi"/>
          <w:b/>
          <w:szCs w:val="16"/>
        </w:rPr>
        <w:t>Znak postępowania: ZSP</w:t>
      </w:r>
      <w:r w:rsidR="00641B66" w:rsidRPr="00641B66">
        <w:rPr>
          <w:rFonts w:asciiTheme="minorHAnsi" w:hAnsiTheme="minorHAnsi" w:cstheme="minorHAnsi"/>
          <w:b/>
          <w:szCs w:val="16"/>
        </w:rPr>
        <w:t>2</w:t>
      </w:r>
      <w:r w:rsidR="005E326F">
        <w:rPr>
          <w:rFonts w:asciiTheme="minorHAnsi" w:hAnsiTheme="minorHAnsi" w:cstheme="minorHAnsi"/>
          <w:b/>
          <w:szCs w:val="16"/>
        </w:rPr>
        <w:t>5</w:t>
      </w:r>
      <w:r w:rsidRPr="00641B66">
        <w:rPr>
          <w:rFonts w:asciiTheme="minorHAnsi" w:hAnsiTheme="minorHAnsi" w:cstheme="minorHAnsi"/>
          <w:b/>
          <w:szCs w:val="16"/>
        </w:rPr>
        <w:t>/202</w:t>
      </w:r>
      <w:r w:rsidR="00252FD3" w:rsidRPr="00641B66">
        <w:rPr>
          <w:rFonts w:asciiTheme="minorHAnsi" w:hAnsiTheme="minorHAnsi" w:cstheme="minorHAnsi"/>
          <w:b/>
          <w:szCs w:val="16"/>
        </w:rPr>
        <w:t>6</w:t>
      </w:r>
    </w:p>
    <w:p w14:paraId="71C357E0" w14:textId="77777777" w:rsidR="005E326F" w:rsidRPr="00641B66" w:rsidRDefault="005E326F" w:rsidP="00D71C86">
      <w:pPr>
        <w:shd w:val="clear" w:color="auto" w:fill="FFFFFF"/>
        <w:spacing w:after="0" w:line="240" w:lineRule="auto"/>
        <w:ind w:right="110"/>
        <w:jc w:val="center"/>
        <w:rPr>
          <w:rFonts w:asciiTheme="minorHAnsi" w:hAnsiTheme="minorHAnsi" w:cstheme="minorHAnsi"/>
          <w:b/>
          <w:szCs w:val="16"/>
        </w:rPr>
      </w:pPr>
    </w:p>
    <w:p w14:paraId="065BAA9A" w14:textId="77777777" w:rsidR="00D5011A" w:rsidRPr="00CB6002" w:rsidRDefault="00D5011A" w:rsidP="00D71C86">
      <w:pPr>
        <w:keepNext/>
        <w:keepLines/>
        <w:spacing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CB6002">
        <w:rPr>
          <w:rFonts w:asciiTheme="minorHAnsi" w:hAnsiTheme="minorHAnsi" w:cstheme="minorHAnsi"/>
          <w:b/>
          <w:sz w:val="18"/>
          <w:szCs w:val="18"/>
        </w:rPr>
        <w:t>OŚWIADCZAM(Y), ŻE:</w:t>
      </w:r>
    </w:p>
    <w:p w14:paraId="05AC81A2" w14:textId="77777777" w:rsidR="00D5011A" w:rsidRPr="00BE1169" w:rsidRDefault="00D5011A" w:rsidP="00D71C86">
      <w:pPr>
        <w:pStyle w:val="Tekstpodstawowy21"/>
        <w:keepNext/>
        <w:keepLines/>
        <w:rPr>
          <w:rFonts w:asciiTheme="minorHAnsi" w:hAnsiTheme="minorHAnsi" w:cstheme="minorHAnsi"/>
          <w:bCs/>
          <w:color w:val="auto"/>
          <w:sz w:val="18"/>
          <w:szCs w:val="18"/>
        </w:rPr>
      </w:pPr>
      <w:r w:rsidRPr="00BE1169">
        <w:rPr>
          <w:rFonts w:asciiTheme="minorHAnsi" w:hAnsiTheme="minorHAnsi" w:cstheme="minorHAnsi"/>
          <w:bCs/>
          <w:color w:val="auto"/>
          <w:sz w:val="18"/>
          <w:szCs w:val="18"/>
        </w:rPr>
        <w:t>następujące osoby będą uczestniczyć w wykonywaniu niniejszego zamówienia:</w:t>
      </w:r>
    </w:p>
    <w:tbl>
      <w:tblPr>
        <w:tblW w:w="5152" w:type="pct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1689"/>
        <w:gridCol w:w="1933"/>
        <w:gridCol w:w="2948"/>
        <w:gridCol w:w="2018"/>
      </w:tblGrid>
      <w:tr w:rsidR="00BE1169" w:rsidRPr="00641B66" w14:paraId="61749C19" w14:textId="77777777" w:rsidTr="00097D5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5D35B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Lp.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A2A0C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92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BB59F" w14:textId="3540150D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4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Zakres wykonywanych czynności </w:t>
            </w:r>
            <w:r w:rsidR="00097D5B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- </w:t>
            </w: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funkcja w realizacji przedmiotu zamówienia)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3757E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hanging="4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Kwalifikacje i doświadczenie (należy podać szczegółowe informacje w zakresie potwierdzającym wymagania Zamawiającego określone w IWZ )</w:t>
            </w: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F66B9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ind w:left="19"/>
              <w:jc w:val="center"/>
              <w:rPr>
                <w:rFonts w:asciiTheme="minorHAnsi" w:hAnsiTheme="minorHAnsi" w:cstheme="minorHAnsi"/>
                <w:b/>
                <w:color w:val="auto"/>
                <w:sz w:val="18"/>
                <w:szCs w:val="18"/>
              </w:rPr>
            </w:pPr>
            <w:r w:rsidRPr="00641B66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Informacje o podstawie do dysponowania tymi osobami </w:t>
            </w:r>
          </w:p>
        </w:tc>
      </w:tr>
      <w:tr w:rsidR="00BE1169" w:rsidRPr="00641B66" w14:paraId="74C222DE" w14:textId="77777777" w:rsidTr="00097D5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56391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98E82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E7D1374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174B" w14:textId="4BBC0593" w:rsidR="00D5011A" w:rsidRPr="00097D5B" w:rsidRDefault="00097D5B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097D5B"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Ekspert ds. </w:t>
            </w:r>
            <w:proofErr w:type="spellStart"/>
            <w:r w:rsidRPr="00097D5B"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  <w:t>cyberbezpieczeństwa</w:t>
            </w:r>
            <w:proofErr w:type="spellEnd"/>
            <w:r w:rsidRPr="00097D5B">
              <w:rPr>
                <w:rFonts w:asciiTheme="minorHAnsi" w:hAnsiTheme="minorHAnsi" w:cstheme="minorHAnsi"/>
                <w:b/>
                <w:bCs/>
                <w:i w:val="0"/>
                <w:iCs w:val="0"/>
                <w:color w:val="auto"/>
                <w:sz w:val="20"/>
                <w:szCs w:val="20"/>
              </w:rPr>
              <w:t xml:space="preserve"> przemysłowego (OT Security)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A5D09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CC01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BE1169" w:rsidRPr="00641B66" w14:paraId="2369EABC" w14:textId="77777777" w:rsidTr="00F15165">
        <w:trPr>
          <w:trHeight w:val="1099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09D0D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5E60C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78AE2" w14:textId="1026D04E" w:rsidR="00D5011A" w:rsidRPr="00641B66" w:rsidRDefault="00097D5B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highlight w:val="yellow"/>
              </w:rPr>
            </w:pP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Audytor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bezpieczeństwa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7D406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AE71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BE1169" w:rsidRPr="00641B66" w14:paraId="0DD1BDCC" w14:textId="77777777" w:rsidTr="00F15165">
        <w:trPr>
          <w:trHeight w:val="1095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F054A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ABD4E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8D494" w14:textId="0CD875D3" w:rsidR="00D5011A" w:rsidRPr="00641B66" w:rsidRDefault="00097D5B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highlight w:val="yellow"/>
              </w:rPr>
            </w:pP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Inżynier Sieciowy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01041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C42F7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BE1169" w:rsidRPr="00641B66" w14:paraId="0B9C8CD7" w14:textId="77777777" w:rsidTr="00097D5B"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AFA33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D4E1F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FA3F5" w14:textId="6F927CD6" w:rsidR="00D5011A" w:rsidRPr="00641B66" w:rsidRDefault="00097D5B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highlight w:val="yellow"/>
              </w:rPr>
            </w:pP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Inżynier </w:t>
            </w:r>
            <w:r w:rsidR="00BC3A77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br/>
            </w: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ds. wirtualizacji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br/>
            </w: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 serwerów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1D75B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F805E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  <w:tr w:rsidR="00BE1169" w:rsidRPr="00641B66" w14:paraId="4DBD836B" w14:textId="77777777" w:rsidTr="00F15165">
        <w:trPr>
          <w:trHeight w:val="957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3BCCB" w14:textId="77777777" w:rsidR="00D5011A" w:rsidRPr="00641B66" w:rsidRDefault="00D5011A" w:rsidP="00D71C86">
            <w:pPr>
              <w:pStyle w:val="Tekstpodstawowy21"/>
              <w:keepNext/>
              <w:keepLines/>
              <w:numPr>
                <w:ilvl w:val="0"/>
                <w:numId w:val="42"/>
              </w:numPr>
              <w:tabs>
                <w:tab w:val="left" w:pos="1980"/>
              </w:tabs>
              <w:overflowPunct w:val="0"/>
              <w:snapToGrid w:val="0"/>
              <w:jc w:val="center"/>
              <w:textAlignment w:val="baseline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E836C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4B19B" w14:textId="38F379C0" w:rsidR="00D5011A" w:rsidRPr="00641B66" w:rsidRDefault="00097D5B" w:rsidP="00D71C86">
            <w:pPr>
              <w:pStyle w:val="Tekstpodstawowy21"/>
              <w:keepNext/>
              <w:keepLines/>
              <w:snapToGrid w:val="0"/>
              <w:ind w:firstLine="4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highlight w:val="yellow"/>
              </w:rPr>
            </w:pP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Specjalist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a</w:t>
            </w: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  <w:r w:rsidR="00BC3A77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br/>
            </w:r>
            <w:r w:rsidRPr="00097D5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ds. systemu IDS</w:t>
            </w:r>
          </w:p>
        </w:tc>
        <w:tc>
          <w:tcPr>
            <w:tcW w:w="1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E6C50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0D35" w14:textId="77777777" w:rsidR="00D5011A" w:rsidRPr="00641B66" w:rsidRDefault="00D5011A" w:rsidP="00D71C86">
            <w:pPr>
              <w:pStyle w:val="Tekstpodstawowy21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</w:tc>
      </w:tr>
    </w:tbl>
    <w:p w14:paraId="7F1D727D" w14:textId="77777777" w:rsidR="00D5011A" w:rsidRDefault="00D5011A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A684C3F" w14:textId="77777777" w:rsidR="009B3D66" w:rsidRDefault="009B3D66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75C2227" w14:textId="54971034" w:rsidR="00F15165" w:rsidRPr="00CB6002" w:rsidRDefault="00F15165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\</w:t>
      </w:r>
    </w:p>
    <w:p w14:paraId="27BE1BA6" w14:textId="77777777" w:rsidR="00D5011A" w:rsidRPr="00CB6002" w:rsidRDefault="00D5011A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B6002">
        <w:rPr>
          <w:rFonts w:asciiTheme="minorHAnsi" w:hAnsiTheme="minorHAnsi" w:cstheme="minorHAnsi"/>
          <w:sz w:val="20"/>
          <w:szCs w:val="20"/>
        </w:rPr>
        <w:t>Miejscowość i data: …………………….</w:t>
      </w:r>
    </w:p>
    <w:p w14:paraId="43377B0F" w14:textId="1AE9E95D" w:rsidR="00D5011A" w:rsidRPr="00CB6002" w:rsidRDefault="00B1131D" w:rsidP="00D71C86">
      <w:pPr>
        <w:tabs>
          <w:tab w:val="left" w:pos="6480"/>
        </w:tabs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</w:t>
      </w:r>
      <w:r w:rsidR="00D5011A" w:rsidRPr="00CB6002">
        <w:rPr>
          <w:rFonts w:asciiTheme="minorHAnsi" w:hAnsiTheme="minorHAnsi" w:cstheme="minorHAnsi"/>
          <w:sz w:val="20"/>
          <w:szCs w:val="20"/>
        </w:rPr>
        <w:t>……..……..………….………………</w:t>
      </w:r>
      <w:r>
        <w:rPr>
          <w:rFonts w:asciiTheme="minorHAnsi" w:hAnsiTheme="minorHAnsi" w:cstheme="minorHAnsi"/>
          <w:sz w:val="20"/>
          <w:szCs w:val="20"/>
        </w:rPr>
        <w:t>……………..</w:t>
      </w:r>
    </w:p>
    <w:p w14:paraId="0BCD9455" w14:textId="546E0401" w:rsidR="00B1131D" w:rsidRPr="00B1131D" w:rsidRDefault="00B1131D" w:rsidP="00D71C86">
      <w:pPr>
        <w:spacing w:after="0" w:line="240" w:lineRule="auto"/>
        <w:ind w:left="5040" w:right="142" w:firstLine="48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     P</w:t>
      </w:r>
      <w:r w:rsidRPr="00B1131D">
        <w:rPr>
          <w:rFonts w:cs="Calibri"/>
          <w:i/>
          <w:sz w:val="16"/>
          <w:szCs w:val="16"/>
        </w:rPr>
        <w:t xml:space="preserve">odpis elektroniczny osoby uprawnionej </w:t>
      </w:r>
      <w:r w:rsidR="00D71C86">
        <w:rPr>
          <w:rFonts w:cs="Calibri"/>
          <w:i/>
          <w:sz w:val="16"/>
          <w:szCs w:val="16"/>
        </w:rPr>
        <w:br/>
        <w:t xml:space="preserve">        </w:t>
      </w:r>
      <w:r w:rsidRPr="00B1131D">
        <w:rPr>
          <w:rFonts w:cs="Calibri"/>
          <w:i/>
          <w:sz w:val="16"/>
          <w:szCs w:val="16"/>
        </w:rPr>
        <w:t>do</w:t>
      </w:r>
      <w:r w:rsidR="00D71C86">
        <w:rPr>
          <w:rFonts w:cs="Calibri"/>
          <w:i/>
          <w:sz w:val="16"/>
          <w:szCs w:val="16"/>
        </w:rPr>
        <w:t xml:space="preserve"> </w:t>
      </w:r>
      <w:r w:rsidRPr="00B1131D">
        <w:rPr>
          <w:rFonts w:cs="Calibri"/>
          <w:i/>
          <w:sz w:val="16"/>
          <w:szCs w:val="16"/>
        </w:rPr>
        <w:t>składania oświadczeń woli w imieniu Wykonawcy</w:t>
      </w:r>
      <w:r w:rsidRPr="00B1131D">
        <w:rPr>
          <w:rFonts w:cs="Calibri"/>
          <w:kern w:val="28"/>
          <w:sz w:val="16"/>
          <w:szCs w:val="16"/>
        </w:rPr>
        <w:t xml:space="preserve">       </w:t>
      </w:r>
    </w:p>
    <w:p w14:paraId="26ED612D" w14:textId="68C025BE" w:rsidR="00F02479" w:rsidRPr="00B1131D" w:rsidRDefault="00F02479" w:rsidP="00D71C86">
      <w:pPr>
        <w:spacing w:after="0" w:line="240" w:lineRule="auto"/>
        <w:ind w:left="4730"/>
        <w:jc w:val="right"/>
        <w:rPr>
          <w:rFonts w:asciiTheme="minorHAnsi" w:hAnsiTheme="minorHAnsi" w:cstheme="minorHAnsi"/>
          <w:i/>
          <w:sz w:val="16"/>
          <w:szCs w:val="16"/>
        </w:rPr>
      </w:pPr>
    </w:p>
    <w:sectPr w:rsidR="00F02479" w:rsidRPr="00B1131D" w:rsidSect="0017121F"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0959" w14:textId="77777777" w:rsidR="00DF2901" w:rsidRDefault="00DF2901">
      <w:pPr>
        <w:spacing w:after="0" w:line="240" w:lineRule="auto"/>
      </w:pPr>
      <w:r>
        <w:separator/>
      </w:r>
    </w:p>
  </w:endnote>
  <w:endnote w:type="continuationSeparator" w:id="0">
    <w:p w14:paraId="4B1F6F5E" w14:textId="77777777" w:rsidR="00DF2901" w:rsidRDefault="00DF2901">
      <w:pPr>
        <w:spacing w:after="0" w:line="240" w:lineRule="auto"/>
      </w:pPr>
      <w:r>
        <w:continuationSeparator/>
      </w:r>
    </w:p>
  </w:endnote>
  <w:endnote w:type="continuationNotice" w:id="1">
    <w:p w14:paraId="76F1003D" w14:textId="77777777" w:rsidR="00DF2901" w:rsidRDefault="00DF29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1A57A" w14:textId="77777777" w:rsidR="00DF2901" w:rsidRDefault="00DF2901">
      <w:pPr>
        <w:spacing w:after="0" w:line="240" w:lineRule="auto"/>
      </w:pPr>
      <w:r>
        <w:separator/>
      </w:r>
    </w:p>
  </w:footnote>
  <w:footnote w:type="continuationSeparator" w:id="0">
    <w:p w14:paraId="7A8BDFA2" w14:textId="77777777" w:rsidR="00DF2901" w:rsidRDefault="00DF2901">
      <w:pPr>
        <w:spacing w:after="0" w:line="240" w:lineRule="auto"/>
      </w:pPr>
      <w:r>
        <w:continuationSeparator/>
      </w:r>
    </w:p>
  </w:footnote>
  <w:footnote w:type="continuationNotice" w:id="1">
    <w:p w14:paraId="5AE9A03B" w14:textId="77777777" w:rsidR="00DF2901" w:rsidRDefault="00DF29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4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1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5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4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9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0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2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4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6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7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2"/>
  </w:num>
  <w:num w:numId="2" w16cid:durableId="250550125">
    <w:abstractNumId w:val="37"/>
  </w:num>
  <w:num w:numId="3" w16cid:durableId="110519176">
    <w:abstractNumId w:val="52"/>
  </w:num>
  <w:num w:numId="4" w16cid:durableId="1644655205">
    <w:abstractNumId w:val="33"/>
  </w:num>
  <w:num w:numId="5" w16cid:durableId="99297352">
    <w:abstractNumId w:val="60"/>
  </w:num>
  <w:num w:numId="6" w16cid:durableId="146092847">
    <w:abstractNumId w:val="65"/>
  </w:num>
  <w:num w:numId="7" w16cid:durableId="404954814">
    <w:abstractNumId w:val="40"/>
  </w:num>
  <w:num w:numId="8" w16cid:durableId="515270587">
    <w:abstractNumId w:val="57"/>
  </w:num>
  <w:num w:numId="9" w16cid:durableId="781850537">
    <w:abstractNumId w:val="51"/>
  </w:num>
  <w:num w:numId="10" w16cid:durableId="616329421">
    <w:abstractNumId w:val="58"/>
  </w:num>
  <w:num w:numId="11" w16cid:durableId="1457067979">
    <w:abstractNumId w:val="12"/>
  </w:num>
  <w:num w:numId="12" w16cid:durableId="1691565014">
    <w:abstractNumId w:val="61"/>
  </w:num>
  <w:num w:numId="13" w16cid:durableId="677272686">
    <w:abstractNumId w:val="46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4"/>
  </w:num>
  <w:num w:numId="17" w16cid:durableId="15585138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4"/>
  </w:num>
  <w:num w:numId="20" w16cid:durableId="1361857868">
    <w:abstractNumId w:val="62"/>
  </w:num>
  <w:num w:numId="21" w16cid:durableId="505025311">
    <w:abstractNumId w:val="20"/>
  </w:num>
  <w:num w:numId="22" w16cid:durableId="718405847">
    <w:abstractNumId w:val="67"/>
  </w:num>
  <w:num w:numId="23" w16cid:durableId="104230111">
    <w:abstractNumId w:val="49"/>
  </w:num>
  <w:num w:numId="24" w16cid:durableId="2134404637">
    <w:abstractNumId w:val="23"/>
  </w:num>
  <w:num w:numId="25" w16cid:durableId="152644939">
    <w:abstractNumId w:val="35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8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1"/>
  </w:num>
  <w:num w:numId="32" w16cid:durableId="1877422329">
    <w:abstractNumId w:val="43"/>
  </w:num>
  <w:num w:numId="33" w16cid:durableId="1140728532">
    <w:abstractNumId w:val="48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4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0"/>
  </w:num>
  <w:num w:numId="40" w16cid:durableId="484514174">
    <w:abstractNumId w:val="66"/>
  </w:num>
  <w:num w:numId="41" w16cid:durableId="988052916">
    <w:abstractNumId w:val="15"/>
  </w:num>
  <w:num w:numId="42" w16cid:durableId="1251617132">
    <w:abstractNumId w:val="68"/>
  </w:num>
  <w:num w:numId="43" w16cid:durableId="1169370180">
    <w:abstractNumId w:val="25"/>
  </w:num>
  <w:num w:numId="44" w16cid:durableId="838076765">
    <w:abstractNumId w:val="63"/>
  </w:num>
  <w:num w:numId="45" w16cid:durableId="1212810230">
    <w:abstractNumId w:val="21"/>
  </w:num>
  <w:num w:numId="46" w16cid:durableId="1431655518">
    <w:abstractNumId w:val="44"/>
  </w:num>
  <w:num w:numId="47" w16cid:durableId="1050885648">
    <w:abstractNumId w:val="27"/>
  </w:num>
  <w:num w:numId="48" w16cid:durableId="512575901">
    <w:abstractNumId w:val="59"/>
  </w:num>
  <w:num w:numId="49" w16cid:durableId="304512273">
    <w:abstractNumId w:val="30"/>
  </w:num>
  <w:num w:numId="50" w16cid:durableId="209071567">
    <w:abstractNumId w:val="56"/>
  </w:num>
  <w:num w:numId="51" w16cid:durableId="282343124">
    <w:abstractNumId w:val="39"/>
  </w:num>
  <w:num w:numId="52" w16cid:durableId="734934338">
    <w:abstractNumId w:val="55"/>
  </w:num>
  <w:num w:numId="53" w16cid:durableId="135595750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07F3E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52A2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0DD0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2901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165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1136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Magdalena Cirko</cp:lastModifiedBy>
  <cp:revision>3</cp:revision>
  <cp:lastPrinted>2026-03-30T10:32:00Z</cp:lastPrinted>
  <dcterms:created xsi:type="dcterms:W3CDTF">2026-04-03T10:56:00Z</dcterms:created>
  <dcterms:modified xsi:type="dcterms:W3CDTF">2026-04-03T10:56:00Z</dcterms:modified>
</cp:coreProperties>
</file>